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732E31">
        <w:rPr>
          <w:b/>
          <w:sz w:val="24"/>
          <w:szCs w:val="24"/>
        </w:rPr>
        <w:t>023</w:t>
      </w:r>
      <w:r w:rsidR="00390B9F">
        <w:rPr>
          <w:b/>
          <w:sz w:val="24"/>
          <w:szCs w:val="24"/>
        </w:rPr>
        <w:t>/2023</w:t>
      </w:r>
    </w:p>
    <w:p w:rsidR="00390B9F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390B9F" w:rsidRPr="00390B9F">
        <w:t xml:space="preserve"> </w:t>
      </w:r>
      <w:r w:rsidR="00732E31" w:rsidRPr="00732E31">
        <w:t>3946/2022</w:t>
      </w:r>
    </w:p>
    <w:p w:rsidR="00EC5A1C" w:rsidRDefault="00390B9F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B4287" w:rsidRPr="00FB4287">
        <w:rPr>
          <w:b/>
          <w:sz w:val="24"/>
          <w:szCs w:val="24"/>
        </w:rPr>
        <w:t>(apenso</w:t>
      </w:r>
      <w:r>
        <w:rPr>
          <w:b/>
          <w:sz w:val="24"/>
          <w:szCs w:val="24"/>
        </w:rPr>
        <w:t xml:space="preserve">s: </w:t>
      </w:r>
      <w:r w:rsidR="00732E31">
        <w:rPr>
          <w:b/>
          <w:sz w:val="24"/>
          <w:szCs w:val="24"/>
        </w:rPr>
        <w:t>4048/2022 e 4129/202)</w:t>
      </w: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</w:t>
      </w:r>
      <w:bookmarkStart w:id="0" w:name="_GoBack"/>
      <w:bookmarkEnd w:id="0"/>
      <w:r w:rsidRPr="00480FA3">
        <w:rPr>
          <w:sz w:val="24"/>
          <w:szCs w:val="24"/>
        </w:rPr>
        <w:t>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77D" w:rsidRDefault="00D5677D">
      <w:r>
        <w:separator/>
      </w:r>
    </w:p>
  </w:endnote>
  <w:endnote w:type="continuationSeparator" w:id="0">
    <w:p w:rsidR="00D5677D" w:rsidRDefault="00D56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732E31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77D" w:rsidRDefault="00D5677D">
      <w:r>
        <w:separator/>
      </w:r>
    </w:p>
  </w:footnote>
  <w:footnote w:type="continuationSeparator" w:id="0">
    <w:p w:rsidR="00D5677D" w:rsidRDefault="00D56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5677D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776"/>
    <w:rsid w:val="00DE6CA3"/>
    <w:rsid w:val="00DF07F1"/>
    <w:rsid w:val="00DF08F5"/>
    <w:rsid w:val="00DF0CDF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4E25B-487B-48C1-A876-6EF74C568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1</TotalTime>
  <Pages>1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2023-05-05T17:43:00Z</dcterms:created>
  <dcterms:modified xsi:type="dcterms:W3CDTF">2023-05-05T17:43:00Z</dcterms:modified>
</cp:coreProperties>
</file>